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57"/>
        <w:ind w:left="4598" w:right="4511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2031" w:right="2009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01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position w:val="-1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</w:rPr>
          <w:t>rd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</w:rPr>
          <w:t>tc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</w:rPr>
          <w:t>h@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</w:rPr>
          <w:t>hoo.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</w:rPr>
          <w:t>o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position w:val="-1"/>
          <w:sz w:val="20"/>
          <w:szCs w:val="20"/>
        </w:rPr>
        <w:t>617</w:t>
      </w:r>
      <w:r>
        <w:rPr>
          <w:rFonts w:cs="Times New Roman" w:hAnsi="Times New Roman" w:eastAsia="Times New Roman" w:ascii="Times New Roman"/>
          <w:spacing w:val="-1"/>
          <w:w w:val="99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99"/>
          <w:position w:val="-1"/>
          <w:sz w:val="20"/>
          <w:szCs w:val="20"/>
        </w:rPr>
        <w:t>552</w:t>
      </w:r>
      <w:r>
        <w:rPr>
          <w:rFonts w:cs="Times New Roman" w:hAnsi="Times New Roman" w:eastAsia="Times New Roman" w:ascii="Times New Roman"/>
          <w:spacing w:val="-2"/>
          <w:w w:val="99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99"/>
          <w:position w:val="-1"/>
          <w:sz w:val="20"/>
          <w:szCs w:val="20"/>
        </w:rPr>
        <w:t>3430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pict>
          <v:group style="position:absolute;margin-left:34.56pt;margin-top:16.6131pt;width:542.88pt;height:0pt;mso-position-horizontal-relative:page;mso-position-vertical-relative:paragraph;z-index:-81" coordorigin="691,332" coordsize="10858,0">
            <v:shape style="position:absolute;left:691;top:332;width:10858;height:0" coordorigin="691,332" coordsize="10858,0" path="m691,332l11549,33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 w:right="153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3.4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 w:right="15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lk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20"/>
      </w:pPr>
      <w:r>
        <w:pict>
          <v:group style="position:absolute;margin-left:34.56pt;margin-top:16.6131pt;width:542.88pt;height:0pt;mso-position-horizontal-relative:page;mso-position-vertical-relative:paragraph;z-index:-80" coordorigin="691,332" coordsize="10858,0">
            <v:shape style="position:absolute;left:691;top:332;width:10858;height:0" coordorigin="691,332" coordsize="10858,0" path="m691,332l11549,33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ato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ona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15" w:lineRule="exact" w:line="220"/>
        <w:ind w:left="480" w:right="6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$125,0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ties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hoo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19" w:lineRule="exact" w:line="220"/>
        <w:ind w:left="480" w:right="75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hip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lk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ive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ppropr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iate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pict>
          <v:group style="position:absolute;margin-left:34.56pt;margin-top:15.1631pt;width:542.88pt;height:0pt;mso-position-horizontal-relative:page;mso-position-vertical-relative:paragraph;z-index:-79" coordorigin="691,303" coordsize="10858,0">
            <v:shape style="position:absolute;left:691;top:303;width:10858;height:0" coordorigin="691,303" coordsize="10858,0" path="m691,303l11549,303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HIP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Selec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Eng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tme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lk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ive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540" w:val="left"/>
        </w:tabs>
        <w:jc w:val="left"/>
        <w:ind w:left="540" w:right="72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Fell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ilities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alized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Wildern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eeri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lk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lk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ive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80" w:val="left"/>
        </w:tabs>
        <w:jc w:val="left"/>
        <w:ind w:left="480" w:right="67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150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6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20"/>
      </w:pPr>
      <w:r>
        <w:pict>
          <v:group style="position:absolute;margin-left:34.56pt;margin-top:16.6131pt;width:542.88pt;height:0pt;mso-position-horizontal-relative:page;mso-position-vertical-relative:paragraph;z-index:-78" coordorigin="691,332" coordsize="10858,0">
            <v:shape style="position:absolute;left:691;top:332;width:10858;height:0" coordorigin="691,332" coordsize="10858,0" path="m691,332l11549,33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kil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cel,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angu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type w:val="continuous"/>
      <w:pgSz w:w="12240" w:h="15840"/>
      <w:pgMar w:top="660" w:bottom="280" w:left="600" w:right="6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dwardfitch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